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F43A1E" w14:textId="62AD266B" w:rsidR="008C07C7" w:rsidRPr="00C22CA2" w:rsidRDefault="008C07C7" w:rsidP="21BCC109">
      <w:pPr>
        <w:pStyle w:val="paragraph"/>
        <w:spacing w:before="0" w:beforeAutospacing="0" w:after="0" w:afterAutospacing="0"/>
        <w:textAlignment w:val="baseline"/>
        <w:rPr>
          <w:rStyle w:val="eop"/>
          <w:rFonts w:ascii="Tahoma" w:hAnsi="Tahoma" w:cs="Tahoma"/>
          <w:color w:val="D13438"/>
          <w:sz w:val="22"/>
          <w:szCs w:val="22"/>
          <w:lang w:val="el-GR"/>
        </w:rPr>
      </w:pPr>
    </w:p>
    <w:p w14:paraId="07214660" w14:textId="1E9F6854" w:rsidR="008C07C7" w:rsidRPr="00C22CA2" w:rsidRDefault="008C07C7" w:rsidP="78D9A4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Προς: κο./α Διοικητή/τρια</w:t>
      </w:r>
      <w:r w:rsidRPr="00C22CA2">
        <w:rPr>
          <w:rStyle w:val="normaltextrun"/>
          <w:rFonts w:ascii="Tahoma" w:hAnsi="Tahoma" w:cs="Tahoma"/>
          <w:b/>
          <w:bCs/>
          <w:lang w:val="el-GR"/>
        </w:rPr>
        <w:t xml:space="preserve"> </w:t>
      </w:r>
      <w:r w:rsidRPr="78D9A4A9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shd w:val="clear" w:color="auto" w:fill="FFF2CC"/>
          <w:lang w:val="el-GR"/>
        </w:rPr>
        <w:t>​</w:t>
      </w:r>
    </w:p>
    <w:p w14:paraId="3D664F2A" w14:textId="33DEB975" w:rsidR="008C07C7" w:rsidRPr="00C22CA2" w:rsidRDefault="00676F3A" w:rsidP="21BCC10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sdt>
        <w:sdtPr>
          <w:rPr>
            <w:rFonts w:ascii="Tahoma" w:eastAsia="Calibri" w:hAnsi="Tahoma" w:cs="Tahoma"/>
            <w:b/>
            <w:bCs/>
            <w:color w:val="000000" w:themeColor="text1"/>
            <w:sz w:val="22"/>
            <w:szCs w:val="22"/>
            <w:shd w:val="clear" w:color="auto" w:fill="FFF2CC" w:themeFill="accent4" w:themeFillTint="33"/>
            <w:lang w:val="el-GR"/>
          </w:rPr>
          <w:id w:val="1968470955"/>
          <w:placeholder>
            <w:docPart w:val="EE38B15A3898491E836E6E52DA01EACD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C22CA2" w:rsidRPr="00624305">
            <w:rPr>
              <w:rFonts w:ascii="Tahoma" w:eastAsia="Calibri" w:hAnsi="Tahoma" w:cs="Tahoma"/>
              <w:b/>
              <w:bCs/>
              <w:color w:val="000000" w:themeColor="text1"/>
              <w:sz w:val="22"/>
              <w:szCs w:val="22"/>
              <w:shd w:val="clear" w:color="auto" w:fill="FFF2CC" w:themeFill="accent4" w:themeFillTint="33"/>
              <w:lang w:val="el-GR"/>
            </w:rPr>
            <w:t>Επιλέξτε ΚΥΤ/ΚΕΔ/ΕΔΠΦΑΑ</w:t>
          </w:r>
        </w:sdtContent>
      </w:sdt>
      <w:r w:rsidR="008C07C7" w:rsidRPr="21BCC109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shd w:val="clear" w:color="auto" w:fill="FFF2CC"/>
          <w:lang w:val="el-GR"/>
        </w:rPr>
        <w:t>​</w:t>
      </w:r>
      <w:r w:rsidR="008C07C7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           </w:t>
      </w:r>
      <w:r w:rsidR="79E92ED6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           </w:t>
      </w:r>
      <w:r w:rsidR="6F3D7152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Ημερομηνία:</w:t>
      </w:r>
      <w:r w:rsidR="008C07C7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</w:t>
      </w:r>
      <w:r w:rsidR="00FB3E22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ημ/</w:t>
      </w:r>
      <w:r w:rsidR="23B8872B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μ</w:t>
      </w:r>
      <w:r w:rsidR="00FB3E22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/έτος</w:t>
      </w:r>
    </w:p>
    <w:p w14:paraId="24A4AEAD" w14:textId="77777777" w:rsidR="008C07C7" w:rsidRPr="00C22CA2" w:rsidRDefault="008C07C7" w:rsidP="008C07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eop"/>
          <w:rFonts w:ascii="Tahoma" w:hAnsi="Tahoma" w:cs="Tahoma"/>
          <w:sz w:val="22"/>
          <w:szCs w:val="22"/>
        </w:rPr>
        <w:t> </w:t>
      </w:r>
    </w:p>
    <w:p w14:paraId="5CCDE635" w14:textId="77777777" w:rsidR="008C07C7" w:rsidRPr="00C22CA2" w:rsidRDefault="008C07C7" w:rsidP="008C07C7">
      <w:pPr>
        <w:pStyle w:val="paragraph"/>
        <w:spacing w:before="0" w:beforeAutospacing="0" w:after="0" w:afterAutospacing="0"/>
        <w:ind w:firstLine="2880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  </w:t>
      </w:r>
      <w:r w:rsidRPr="00C22CA2">
        <w:rPr>
          <w:rStyle w:val="eop"/>
          <w:rFonts w:ascii="Tahoma" w:hAnsi="Tahoma" w:cs="Tahoma"/>
          <w:sz w:val="22"/>
          <w:szCs w:val="22"/>
        </w:rPr>
        <w:t> </w:t>
      </w:r>
    </w:p>
    <w:p w14:paraId="62056468" w14:textId="5B1D4C81" w:rsidR="008C07C7" w:rsidRPr="00C22CA2" w:rsidRDefault="008C07C7" w:rsidP="1C2DC31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1C2DC318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Θέμα: </w:t>
      </w:r>
      <w:r w:rsidR="00963A7E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Ενημερωτικό σημείωμα</w:t>
      </w:r>
      <w:r w:rsidRPr="1C2DC318">
        <w:rPr>
          <w:rStyle w:val="eop"/>
          <w:rFonts w:ascii="Tahoma" w:hAnsi="Tahoma" w:cs="Tahoma"/>
          <w:sz w:val="22"/>
          <w:szCs w:val="22"/>
        </w:rPr>
        <w:t> </w:t>
      </w:r>
    </w:p>
    <w:p w14:paraId="03E9CBDE" w14:textId="68EC6FE2" w:rsidR="008C07C7" w:rsidRPr="00C22CA2" w:rsidRDefault="008C07C7" w:rsidP="75DC6F6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3B3EAE35" w14:textId="77777777" w:rsidR="008C07C7" w:rsidRPr="00C22CA2" w:rsidRDefault="008C07C7" w:rsidP="008C07C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eop"/>
          <w:rFonts w:ascii="Tahoma" w:hAnsi="Tahoma" w:cs="Tahoma"/>
          <w:sz w:val="22"/>
          <w:szCs w:val="22"/>
        </w:rPr>
        <w:t> </w:t>
      </w:r>
    </w:p>
    <w:p w14:paraId="213C3653" w14:textId="6B5F6236" w:rsidR="008C07C7" w:rsidRPr="00C2378F" w:rsidRDefault="008C07C7" w:rsidP="44482045">
      <w:pPr>
        <w:pStyle w:val="paragraph"/>
        <w:spacing w:before="0" w:beforeAutospacing="0" w:after="0" w:afterAutospacing="0" w:line="259" w:lineRule="auto"/>
        <w:jc w:val="both"/>
        <w:rPr>
          <w:rStyle w:val="normaltextrun"/>
          <w:rFonts w:ascii="Tahoma" w:hAnsi="Tahoma" w:cs="Tahoma"/>
          <w:sz w:val="22"/>
          <w:szCs w:val="22"/>
          <w:lang w:val="el-GR"/>
        </w:rPr>
      </w:pPr>
      <w:r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Ο/Η </w:t>
      </w:r>
      <w:r w:rsidR="00346B16" w:rsidRPr="00C2378F">
        <w:rPr>
          <w:rStyle w:val="normaltextrun"/>
          <w:rFonts w:ascii="Tahoma" w:hAnsi="Tahoma" w:cs="Tahoma"/>
          <w:sz w:val="22"/>
          <w:szCs w:val="22"/>
          <w:lang w:val="el-GR"/>
        </w:rPr>
        <w:t>(</w:t>
      </w:r>
      <w:proofErr w:type="spellStart"/>
      <w:r w:rsidR="00346B16" w:rsidRPr="00C2378F">
        <w:rPr>
          <w:rStyle w:val="normaltextrun"/>
          <w:rFonts w:ascii="Tahoma" w:hAnsi="Tahoma" w:cs="Tahoma"/>
          <w:sz w:val="22"/>
          <w:szCs w:val="22"/>
          <w:lang w:val="el-GR"/>
        </w:rPr>
        <w:t>επ</w:t>
      </w:r>
      <w:proofErr w:type="spellEnd"/>
      <w:r w:rsidR="00346B16" w:rsidRPr="00C2378F">
        <w:rPr>
          <w:rStyle w:val="normaltextrun"/>
          <w:rFonts w:ascii="Tahoma" w:hAnsi="Tahoma" w:cs="Tahoma"/>
          <w:sz w:val="22"/>
          <w:szCs w:val="22"/>
          <w:lang w:val="el-GR"/>
        </w:rPr>
        <w:t>.)</w:t>
      </w:r>
      <w:r w:rsidR="468CF787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2242C82A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</w:t>
      </w:r>
      <w:r w:rsidRPr="00C2378F">
        <w:rPr>
          <w:lang w:val="el-GR"/>
        </w:rPr>
        <w:tab/>
      </w:r>
      <w:r w:rsidRPr="00C2378F">
        <w:rPr>
          <w:lang w:val="el-GR"/>
        </w:rPr>
        <w:tab/>
      </w:r>
      <w:r w:rsidR="2242C82A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</w:t>
      </w:r>
      <w:r w:rsidR="00346B16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(ον.)</w:t>
      </w:r>
      <w:r w:rsidR="53D258E6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260CECA7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</w:t>
      </w:r>
      <w:r w:rsidRPr="00C2378F">
        <w:rPr>
          <w:lang w:val="el-GR"/>
        </w:rPr>
        <w:tab/>
      </w:r>
      <w:r w:rsidRPr="00C2378F">
        <w:rPr>
          <w:lang w:val="el-GR"/>
        </w:rPr>
        <w:tab/>
      </w:r>
      <w:r w:rsidR="260CECA7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</w:t>
      </w:r>
      <w:r w:rsidRPr="00C2378F">
        <w:rPr>
          <w:rStyle w:val="normaltextrun"/>
          <w:rFonts w:ascii="Tahoma" w:hAnsi="Tahoma" w:cs="Tahoma"/>
          <w:sz w:val="22"/>
          <w:szCs w:val="22"/>
          <w:lang w:val="el-GR"/>
        </w:rPr>
        <w:t>, γεννηθείς/σα στις</w:t>
      </w:r>
      <w:r w:rsidR="26374F80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7BE027D8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 </w:t>
      </w:r>
      <w:r w:rsidR="4BA82835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00CC4DDF" w:rsidRPr="00C2378F">
        <w:rPr>
          <w:rStyle w:val="normaltextrun"/>
          <w:rFonts w:ascii="Tahoma" w:hAnsi="Tahoma" w:cs="Tahoma"/>
          <w:sz w:val="22"/>
          <w:szCs w:val="22"/>
          <w:lang w:val="el-GR"/>
        </w:rPr>
        <w:t>/</w:t>
      </w:r>
      <w:r w:rsidR="4D313AE0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768843F5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4D313AE0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00CC4DDF" w:rsidRPr="00C2378F">
        <w:rPr>
          <w:rStyle w:val="normaltextrun"/>
          <w:rFonts w:ascii="Tahoma" w:hAnsi="Tahoma" w:cs="Tahoma"/>
          <w:sz w:val="22"/>
          <w:szCs w:val="22"/>
          <w:lang w:val="el-GR"/>
        </w:rPr>
        <w:t>/</w:t>
      </w:r>
      <w:r w:rsidR="528BB7CB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6D3258DE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 </w:t>
      </w:r>
      <w:r w:rsidR="528BB7CB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06169E78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, με </w:t>
      </w:r>
      <w:r w:rsidR="00CC4DDF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αριθμό </w:t>
      </w:r>
      <w:r w:rsidR="06169E78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ΔΙΚΑ </w:t>
      </w:r>
      <w:r w:rsidR="00177F9F" w:rsidRPr="00C2378F">
        <w:rPr>
          <w:rStyle w:val="normaltextrun"/>
          <w:rFonts w:ascii="Tahoma" w:hAnsi="Tahoma" w:cs="Tahoma"/>
          <w:sz w:val="22"/>
          <w:szCs w:val="22"/>
          <w:lang w:val="el-GR"/>
        </w:rPr>
        <w:t>_________________</w:t>
      </w:r>
      <w:r w:rsidR="754C03E8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06169E78" w:rsidRPr="00C2378F">
        <w:rPr>
          <w:rStyle w:val="normaltextrun"/>
          <w:rFonts w:ascii="Tahoma" w:hAnsi="Tahoma" w:cs="Tahoma"/>
          <w:sz w:val="22"/>
          <w:szCs w:val="22"/>
          <w:lang w:val="el-GR"/>
        </w:rPr>
        <w:t>και</w:t>
      </w:r>
      <w:r w:rsidR="00346B16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Pr="00C2378F">
        <w:rPr>
          <w:rStyle w:val="normaltextrun"/>
          <w:rFonts w:ascii="Tahoma" w:hAnsi="Tahoma" w:cs="Tahoma"/>
          <w:sz w:val="22"/>
          <w:szCs w:val="22"/>
          <w:lang w:val="el-GR"/>
        </w:rPr>
        <w:t>ημερομηνία εισόδου στο/</w:t>
      </w:r>
      <w:r w:rsidR="0006093F" w:rsidRPr="00C2378F">
        <w:rPr>
          <w:rStyle w:val="normaltextrun"/>
          <w:rFonts w:ascii="Tahoma" w:hAnsi="Tahoma" w:cs="Tahoma"/>
          <w:sz w:val="22"/>
          <w:szCs w:val="22"/>
          <w:lang w:val="el-GR"/>
        </w:rPr>
        <w:t>στ</w:t>
      </w:r>
      <w:r w:rsidRPr="00C2378F">
        <w:rPr>
          <w:rStyle w:val="normaltextrun"/>
          <w:rFonts w:ascii="Tahoma" w:hAnsi="Tahoma" w:cs="Tahoma"/>
          <w:sz w:val="22"/>
          <w:szCs w:val="22"/>
          <w:lang w:val="el-GR"/>
        </w:rPr>
        <w:t>ην</w:t>
      </w:r>
      <w:r w:rsidR="00CC4DDF" w:rsidRPr="00C2378F">
        <w:rPr>
          <w:rFonts w:ascii="Tahoma" w:eastAsia="Calibri" w:hAnsi="Tahoma" w:cs="Tahoma"/>
          <w:b/>
          <w:bCs/>
          <w:i/>
          <w:iCs/>
          <w:color w:val="C00000"/>
          <w:sz w:val="22"/>
          <w:szCs w:val="22"/>
          <w:lang w:val="el-GR"/>
        </w:rPr>
        <w:t xml:space="preserve"> </w:t>
      </w:r>
      <w:r w:rsidR="00CC4DDF" w:rsidRPr="00C2378F">
        <w:rPr>
          <w:rFonts w:ascii="Tahoma" w:eastAsia="Calibri" w:hAnsi="Tahoma" w:cs="Tahoma"/>
          <w:color w:val="000000" w:themeColor="text1"/>
          <w:sz w:val="22"/>
          <w:szCs w:val="22"/>
          <w:lang w:val="el-GR"/>
        </w:rPr>
        <w:t>ΚΥΤ/ΚΕΔ/ΕΔΠΦΑΑ</w:t>
      </w:r>
      <w:r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Pr="00C2378F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lang w:val="el-GR"/>
        </w:rPr>
        <w:t>​</w:t>
      </w:r>
      <w:r w:rsidRPr="00C2378F">
        <w:rPr>
          <w:rStyle w:val="normaltextrun"/>
          <w:rFonts w:ascii="Tahoma" w:hAnsi="Tahoma" w:cs="Tahoma"/>
          <w:sz w:val="22"/>
          <w:szCs w:val="22"/>
          <w:lang w:val="el-GR"/>
        </w:rPr>
        <w:t>στις</w:t>
      </w:r>
      <w:r w:rsidR="18C2AD4E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 </w:t>
      </w:r>
      <w:r w:rsidR="0006093F" w:rsidRPr="00C2378F">
        <w:rPr>
          <w:rStyle w:val="normaltextrun"/>
          <w:rFonts w:ascii="Tahoma" w:hAnsi="Tahoma" w:cs="Tahoma"/>
          <w:sz w:val="22"/>
          <w:szCs w:val="22"/>
          <w:lang w:val="el-GR"/>
        </w:rPr>
        <w:t>/</w:t>
      </w:r>
      <w:r w:rsidR="6FEE6231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65F79299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58C45B3E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0006093F" w:rsidRPr="00C2378F">
        <w:rPr>
          <w:rStyle w:val="normaltextrun"/>
          <w:rFonts w:ascii="Tahoma" w:hAnsi="Tahoma" w:cs="Tahoma"/>
          <w:sz w:val="22"/>
          <w:szCs w:val="22"/>
          <w:lang w:val="el-GR"/>
        </w:rPr>
        <w:t>/</w:t>
      </w:r>
      <w:r w:rsidR="70A1287B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 </w:t>
      </w:r>
      <w:r w:rsidRPr="00C2378F">
        <w:rPr>
          <w:rStyle w:val="normaltextrun"/>
          <w:rFonts w:ascii="Tahoma" w:hAnsi="Tahoma" w:cs="Tahoma"/>
          <w:sz w:val="22"/>
          <w:szCs w:val="22"/>
          <w:lang w:val="el-GR"/>
        </w:rPr>
        <w:t>,</w:t>
      </w:r>
      <w:r w:rsidR="6016887D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προσήλθε </w:t>
      </w:r>
      <w:r w:rsidR="00E72CAC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στο Κλιμάκιο Ιατρικού Ελέγχου και Ψυχοκοινωνικής Υποστήριξης,/ Κλιμάκιο Ιατροφαρμακευτικής Περίθαλψης και Ψυχοκοινωνικής Υποστήριξης </w:t>
      </w:r>
      <w:r w:rsidR="00AB4BAF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στις </w:t>
      </w:r>
      <w:r w:rsidR="7D318BEC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58D598E5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</w:t>
      </w:r>
      <w:r w:rsidR="7D318BEC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00AB4BAF" w:rsidRPr="00C2378F">
        <w:rPr>
          <w:rStyle w:val="normaltextrun"/>
          <w:rFonts w:ascii="Tahoma" w:hAnsi="Tahoma" w:cs="Tahoma"/>
          <w:sz w:val="22"/>
          <w:szCs w:val="22"/>
          <w:lang w:val="el-GR"/>
        </w:rPr>
        <w:t>/</w:t>
      </w:r>
      <w:r w:rsidR="019E4F0B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 </w:t>
      </w:r>
      <w:r w:rsidR="00AB4BAF" w:rsidRPr="00C2378F">
        <w:rPr>
          <w:rStyle w:val="normaltextrun"/>
          <w:rFonts w:ascii="Tahoma" w:hAnsi="Tahoma" w:cs="Tahoma"/>
          <w:sz w:val="22"/>
          <w:szCs w:val="22"/>
          <w:lang w:val="el-GR"/>
        </w:rPr>
        <w:t>/</w:t>
      </w:r>
      <w:r w:rsidR="5C198C28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</w:t>
      </w:r>
      <w:r w:rsidR="00177F9F" w:rsidRPr="00C2378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 .</w:t>
      </w:r>
    </w:p>
    <w:p w14:paraId="0EC4D4B6" w14:textId="670C9195" w:rsidR="00346B16" w:rsidRDefault="00346B16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3336FD62" w14:textId="77777777" w:rsidR="00177F9F" w:rsidRPr="00CC4DDF" w:rsidRDefault="00177F9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31702AB7" w14:textId="78A8CD45" w:rsidR="00346B16" w:rsidRPr="005C360E" w:rsidRDefault="4FE1A0C3" w:rsidP="1C2DC31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  <w:r w:rsidRPr="005C360E">
        <w:rPr>
          <w:rStyle w:val="eop"/>
          <w:rFonts w:ascii="Tahoma" w:hAnsi="Tahoma" w:cs="Tahoma"/>
          <w:b/>
          <w:bCs/>
          <w:sz w:val="22"/>
          <w:szCs w:val="22"/>
          <w:lang w:val="el-GR"/>
        </w:rPr>
        <w:t>Παρατηρήσεις</w:t>
      </w:r>
    </w:p>
    <w:p w14:paraId="5FBA7ECC" w14:textId="544078D5" w:rsidR="00346B16" w:rsidRDefault="008C07C7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  <w:r w:rsidRPr="78D9A4A9">
        <w:rPr>
          <w:rStyle w:val="eop"/>
          <w:rFonts w:ascii="Tahoma" w:hAnsi="Tahoma" w:cs="Tahoma"/>
          <w:sz w:val="22"/>
          <w:szCs w:val="22"/>
        </w:rPr>
        <w:t> </w:t>
      </w:r>
    </w:p>
    <w:p w14:paraId="38503DF6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529996F8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14D15515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17BB3FC7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2CE47C95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1DFE25CB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2963AA50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088897F6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0C398448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7AAA2797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469B0098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213D3B3E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0A20D680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385F1CC0" w14:textId="77777777" w:rsidR="00AB4BAF" w:rsidRP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Fonts w:ascii="Segoe UI" w:hAnsi="Segoe UI" w:cs="Segoe UI"/>
          <w:sz w:val="18"/>
          <w:szCs w:val="18"/>
          <w:lang w:val="el-GR"/>
        </w:rPr>
      </w:pPr>
    </w:p>
    <w:p w14:paraId="5EAE386A" w14:textId="4568C781" w:rsidR="00346B16" w:rsidRDefault="00346B16" w:rsidP="78D9A4A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sz w:val="22"/>
          <w:szCs w:val="22"/>
          <w:lang w:val="el-GR"/>
        </w:rPr>
      </w:pPr>
      <w:r w:rsidRPr="78D9A4A9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</w:p>
    <w:p w14:paraId="5D503865" w14:textId="09826252" w:rsidR="008C07C7" w:rsidRPr="00C22CA2" w:rsidRDefault="008C07C7" w:rsidP="78D9A4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78D9A4A9">
        <w:rPr>
          <w:rStyle w:val="eop"/>
          <w:rFonts w:ascii="Tahoma" w:hAnsi="Tahoma" w:cs="Tahoma"/>
          <w:sz w:val="22"/>
          <w:szCs w:val="22"/>
        </w:rPr>
        <w:t> </w:t>
      </w:r>
    </w:p>
    <w:p w14:paraId="3D5AB0AF" w14:textId="77777777" w:rsidR="00CD1BF6" w:rsidRDefault="008C07C7" w:rsidP="008C07C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Ο/Η </w:t>
      </w:r>
    </w:p>
    <w:p w14:paraId="356189E3" w14:textId="77777777" w:rsidR="00CD1BF6" w:rsidRDefault="008646FE" w:rsidP="008C07C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  <w:r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Επαγγελματίας υγείας</w:t>
      </w:r>
      <w:r w:rsidR="00CD1BF6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</w:t>
      </w:r>
    </w:p>
    <w:p w14:paraId="69905FEB" w14:textId="5B390429" w:rsidR="008C07C7" w:rsidRPr="00CD1BF6" w:rsidRDefault="00CD1BF6" w:rsidP="008C07C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  <w:r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ή</w:t>
      </w:r>
      <w:r w:rsidR="008C07C7" w:rsidRPr="00C22CA2">
        <w:rPr>
          <w:rStyle w:val="eop"/>
          <w:rFonts w:ascii="Tahoma" w:hAnsi="Tahoma" w:cs="Tahoma"/>
          <w:sz w:val="22"/>
          <w:szCs w:val="22"/>
        </w:rPr>
        <w:t> </w:t>
      </w:r>
    </w:p>
    <w:p w14:paraId="4CD6F509" w14:textId="55174FAD" w:rsidR="005C360E" w:rsidRPr="009B2D31" w:rsidRDefault="00CD1BF6" w:rsidP="008C07C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  <w:r w:rsidRPr="009B2D31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Επαγγελματίας παροχής ψυχοκοινωνικής </w:t>
      </w:r>
      <w:r w:rsidR="008B0E41" w:rsidRPr="009B2D31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υποστήριξης</w:t>
      </w:r>
    </w:p>
    <w:p w14:paraId="60E28045" w14:textId="77777777" w:rsidR="005C360E" w:rsidRDefault="005C360E" w:rsidP="008C07C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2EBEFE32" w14:textId="77777777" w:rsidR="005C360E" w:rsidRPr="005C360E" w:rsidRDefault="005C360E" w:rsidP="008C07C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</w:p>
    <w:p w14:paraId="7EC3E702" w14:textId="62BAD2D3" w:rsidR="00580421" w:rsidRPr="00C22CA2" w:rsidRDefault="0032455E" w:rsidP="0032455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wacimagecontainer"/>
          <w:rFonts w:ascii="Segoe UI" w:hAnsi="Segoe UI" w:cs="Segoe UI"/>
          <w:noProof/>
          <w:sz w:val="18"/>
          <w:szCs w:val="18"/>
          <w:lang w:val="el-GR"/>
        </w:rPr>
        <w:t>_______________________________</w:t>
      </w:r>
    </w:p>
    <w:p w14:paraId="1E03A334" w14:textId="474E4B22" w:rsidR="00580421" w:rsidRPr="00624305" w:rsidRDefault="00CD016D" w:rsidP="00CD016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</w:t>
      </w:r>
      <w:r w:rsidR="00580421" w:rsidRPr="44482045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ΕΠΩΝΥΜΟ </w:t>
      </w:r>
      <w:r w:rsidR="0032455E" w:rsidRPr="44482045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</w:t>
      </w:r>
      <w:r w:rsidR="00580421" w:rsidRPr="44482045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Όνομα </w:t>
      </w:r>
      <w:r w:rsidR="00580421" w:rsidRPr="44482045">
        <w:rPr>
          <w:rStyle w:val="eop"/>
          <w:rFonts w:ascii="Tahoma" w:hAnsi="Tahoma" w:cs="Tahoma"/>
          <w:sz w:val="22"/>
          <w:szCs w:val="22"/>
        </w:rPr>
        <w:t> </w:t>
      </w:r>
      <w:r w:rsidR="00580421" w:rsidRPr="44482045">
        <w:rPr>
          <w:rStyle w:val="eop"/>
          <w:rFonts w:ascii="Tahoma" w:hAnsi="Tahoma" w:cs="Tahoma"/>
          <w:sz w:val="22"/>
          <w:szCs w:val="22"/>
          <w:lang w:val="el-GR"/>
        </w:rPr>
        <w:t xml:space="preserve">                                                            </w:t>
      </w:r>
    </w:p>
    <w:p w14:paraId="3C822785" w14:textId="0C98C1E2" w:rsidR="00580421" w:rsidRPr="00CD1BF6" w:rsidRDefault="00580421" w:rsidP="0058042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</w:p>
    <w:p w14:paraId="62BCA36B" w14:textId="6832F374" w:rsidR="008C07C7" w:rsidRPr="00C22CA2" w:rsidRDefault="008C07C7" w:rsidP="008C07C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</w:p>
    <w:p w14:paraId="2970C114" w14:textId="77777777" w:rsidR="008C07C7" w:rsidRPr="00CD1BF6" w:rsidRDefault="008C07C7" w:rsidP="008C07C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eop"/>
          <w:rFonts w:ascii="Tahoma" w:hAnsi="Tahoma" w:cs="Tahoma"/>
          <w:color w:val="D13438"/>
          <w:sz w:val="22"/>
          <w:szCs w:val="22"/>
        </w:rPr>
        <w:t> </w:t>
      </w:r>
    </w:p>
    <w:p w14:paraId="65ABE9D0" w14:textId="77777777" w:rsidR="008C07C7" w:rsidRPr="00CD1BF6" w:rsidRDefault="008C07C7" w:rsidP="008C07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eop"/>
          <w:rFonts w:ascii="Tahoma" w:hAnsi="Tahoma" w:cs="Tahoma"/>
          <w:sz w:val="22"/>
          <w:szCs w:val="22"/>
        </w:rPr>
        <w:t> </w:t>
      </w:r>
    </w:p>
    <w:p w14:paraId="7846E8B1" w14:textId="56F57A9C" w:rsidR="00052DA4" w:rsidRPr="007B6099" w:rsidRDefault="00052DA4">
      <w:pPr>
        <w:rPr>
          <w:rFonts w:ascii="Tahoma" w:eastAsia="Tahoma" w:hAnsi="Tahoma" w:cs="Tahoma"/>
          <w:color w:val="D13438"/>
          <w:sz w:val="22"/>
          <w:szCs w:val="22"/>
        </w:rPr>
      </w:pPr>
    </w:p>
    <w:p w14:paraId="52E0B3E4" w14:textId="086F5A7E" w:rsidR="00052DA4" w:rsidRPr="007B6099" w:rsidRDefault="00052DA4" w:rsidP="007C00CA">
      <w:pPr>
        <w:rPr>
          <w:rFonts w:ascii="Tahoma" w:hAnsi="Tahoma" w:cs="Tahoma"/>
          <w:b/>
          <w:bCs/>
          <w:sz w:val="22"/>
          <w:szCs w:val="22"/>
        </w:rPr>
      </w:pPr>
    </w:p>
    <w:sectPr w:rsidR="00052DA4" w:rsidRPr="007B6099" w:rsidSect="007B60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FD1D9" w14:textId="77777777" w:rsidR="002F090D" w:rsidRDefault="002F090D">
      <w:r>
        <w:separator/>
      </w:r>
    </w:p>
  </w:endnote>
  <w:endnote w:type="continuationSeparator" w:id="0">
    <w:p w14:paraId="7B8D90B0" w14:textId="77777777" w:rsidR="002F090D" w:rsidRDefault="002F090D">
      <w:r>
        <w:continuationSeparator/>
      </w:r>
    </w:p>
  </w:endnote>
  <w:endnote w:type="continuationNotice" w:id="1">
    <w:p w14:paraId="43E2C02C" w14:textId="77777777" w:rsidR="002F090D" w:rsidRDefault="002F09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266BD" w14:textId="77777777" w:rsidR="00DE4714" w:rsidRDefault="00DE47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94B86" w14:textId="587B1F58" w:rsidR="00721F01" w:rsidRPr="002C1442" w:rsidRDefault="00DE4714" w:rsidP="000A2FFD">
    <w:pPr>
      <w:pStyle w:val="Footer1"/>
      <w:jc w:val="center"/>
      <w:rPr>
        <w:lang w:val="en-US"/>
      </w:rPr>
    </w:pPr>
    <w:r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58241" behindDoc="1" locked="0" layoutInCell="1" allowOverlap="1" wp14:anchorId="10703B6E" wp14:editId="6FD5D078">
          <wp:simplePos x="0" y="0"/>
          <wp:positionH relativeFrom="column">
            <wp:posOffset>5120640</wp:posOffset>
          </wp:positionH>
          <wp:positionV relativeFrom="paragraph">
            <wp:posOffset>-196850</wp:posOffset>
          </wp:positionV>
          <wp:extent cx="1166495" cy="572770"/>
          <wp:effectExtent l="0" t="0" r="0" b="0"/>
          <wp:wrapTight wrapText="bothSides">
            <wp:wrapPolygon edited="0">
              <wp:start x="0" y="0"/>
              <wp:lineTo x="0" y="20834"/>
              <wp:lineTo x="21165" y="20834"/>
              <wp:lineTo x="21165" y="0"/>
              <wp:lineTo x="0" y="0"/>
            </wp:wrapPolygon>
          </wp:wrapTight>
          <wp:docPr id="1442570326" name="Εικόνα 1442570326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49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56F7"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58240" behindDoc="1" locked="0" layoutInCell="1" allowOverlap="1" wp14:anchorId="44DE16A2" wp14:editId="46B60641">
          <wp:simplePos x="0" y="0"/>
          <wp:positionH relativeFrom="column">
            <wp:posOffset>-159385</wp:posOffset>
          </wp:positionH>
          <wp:positionV relativeFrom="paragraph">
            <wp:posOffset>-128712</wp:posOffset>
          </wp:positionV>
          <wp:extent cx="3237230" cy="420370"/>
          <wp:effectExtent l="0" t="0" r="0" b="0"/>
          <wp:wrapTight wrapText="bothSides">
            <wp:wrapPolygon edited="0">
              <wp:start x="763" y="0"/>
              <wp:lineTo x="763" y="20556"/>
              <wp:lineTo x="4703" y="20556"/>
              <wp:lineTo x="20719" y="17619"/>
              <wp:lineTo x="20973" y="2937"/>
              <wp:lineTo x="18939" y="979"/>
              <wp:lineTo x="4703" y="0"/>
              <wp:lineTo x="763" y="0"/>
            </wp:wrapPolygon>
          </wp:wrapTight>
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723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442">
      <w:rPr>
        <w:lang w:val="en-US" w:eastAsia="el-GR"/>
      </w:rPr>
      <w:tab/>
    </w:r>
    <w:r w:rsidR="002C1442">
      <w:rPr>
        <w:lang w:val="en-US" w:eastAsia="el-GR"/>
      </w:rPr>
      <w:tab/>
    </w:r>
    <w:r w:rsidR="0016660B">
      <w:rPr>
        <w:lang w:eastAsia="el-GR"/>
      </w:rPr>
      <w:tab/>
    </w:r>
    <w:r w:rsidR="0016660B">
      <w:rPr>
        <w:lang w:eastAsia="el-G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9402" w14:textId="77777777" w:rsidR="00DE4714" w:rsidRDefault="00DE4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25A8C" w14:textId="77777777" w:rsidR="002F090D" w:rsidRDefault="002F090D">
      <w:r>
        <w:separator/>
      </w:r>
    </w:p>
  </w:footnote>
  <w:footnote w:type="continuationSeparator" w:id="0">
    <w:p w14:paraId="358D837F" w14:textId="77777777" w:rsidR="002F090D" w:rsidRDefault="002F090D">
      <w:r>
        <w:continuationSeparator/>
      </w:r>
    </w:p>
  </w:footnote>
  <w:footnote w:type="continuationNotice" w:id="1">
    <w:p w14:paraId="72BDEEF9" w14:textId="77777777" w:rsidR="002F090D" w:rsidRDefault="002F09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9D248" w14:textId="77777777" w:rsidR="00DE4714" w:rsidRDefault="00DE47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BCF" w14:textId="0D24842E" w:rsidR="005826A2" w:rsidRPr="00DE4714" w:rsidRDefault="44482045" w:rsidP="44482045">
    <w:pPr>
      <w:pStyle w:val="Footer1"/>
      <w:tabs>
        <w:tab w:val="left" w:pos="7310"/>
      </w:tabs>
      <w:rPr>
        <w:lang w:val="en-US"/>
      </w:rPr>
    </w:pPr>
    <w:r>
      <w:rPr>
        <w:noProof/>
      </w:rPr>
      <w:drawing>
        <wp:inline distT="0" distB="0" distL="0" distR="0" wp14:anchorId="4AD4C324" wp14:editId="0F2812B5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44482045">
      <w:rPr>
        <w:rFonts w:ascii="Tahoma" w:hAnsi="Tahoma" w:cs="Tahoma"/>
        <w:sz w:val="18"/>
        <w:szCs w:val="18"/>
      </w:rPr>
      <w:t xml:space="preserve">                                                                                                 </w:t>
    </w:r>
    <w:r w:rsidRPr="44482045">
      <w:rPr>
        <w:rFonts w:ascii="Tahoma" w:eastAsia="Tahoma" w:hAnsi="Tahoma" w:cs="Tahoma"/>
        <w:color w:val="000000" w:themeColor="text1"/>
        <w:sz w:val="18"/>
        <w:szCs w:val="18"/>
      </w:rPr>
      <w:t xml:space="preserve"> </w:t>
    </w:r>
    <w:r w:rsidRPr="44482045">
      <w:rPr>
        <w:rFonts w:ascii="Tahoma" w:eastAsia="Tahoma" w:hAnsi="Tahoma" w:cs="Tahoma"/>
        <w:color w:val="000000" w:themeColor="text1"/>
        <w:sz w:val="18"/>
        <w:szCs w:val="18"/>
      </w:rPr>
      <w:t>Έκδοση</w:t>
    </w:r>
    <w:r w:rsidRPr="44482045">
      <w:rPr>
        <w:rFonts w:ascii="Tahoma" w:eastAsia="Tahoma" w:hAnsi="Tahoma" w:cs="Tahoma"/>
        <w:color w:val="000000" w:themeColor="text1"/>
        <w:sz w:val="18"/>
        <w:szCs w:val="18"/>
        <w:lang w:val="en-US"/>
      </w:rPr>
      <w:t xml:space="preserve"> 2.0 - 2026 </w:t>
    </w:r>
    <w:r w:rsidRPr="44482045">
      <w:rPr>
        <w:lang w:val="en-US"/>
      </w:rPr>
      <w:t xml:space="preserve"> </w:t>
    </w:r>
  </w:p>
  <w:p w14:paraId="55754B4F" w14:textId="67AE6309" w:rsidR="005826A2" w:rsidRPr="00DE4714" w:rsidRDefault="005826A2" w:rsidP="44482045">
    <w:pPr>
      <w:pStyle w:val="Footer1"/>
      <w:rPr>
        <w:rFonts w:ascii="Tahoma" w:hAnsi="Tahoma" w:cs="Tahoma"/>
        <w:sz w:val="18"/>
        <w:szCs w:val="18"/>
        <w:lang w:val="en-US"/>
      </w:rPr>
    </w:pP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CF110" w14:textId="77777777" w:rsidR="00DE4714" w:rsidRDefault="00DE47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44E70"/>
    <w:rsid w:val="0005217A"/>
    <w:rsid w:val="00052DA4"/>
    <w:rsid w:val="0006093F"/>
    <w:rsid w:val="00082DC5"/>
    <w:rsid w:val="000A2FFD"/>
    <w:rsid w:val="000D424F"/>
    <w:rsid w:val="000D74B8"/>
    <w:rsid w:val="000E0173"/>
    <w:rsid w:val="000E522D"/>
    <w:rsid w:val="00102019"/>
    <w:rsid w:val="00114EAE"/>
    <w:rsid w:val="00127390"/>
    <w:rsid w:val="00142161"/>
    <w:rsid w:val="00145EF3"/>
    <w:rsid w:val="00161CB4"/>
    <w:rsid w:val="0016660B"/>
    <w:rsid w:val="00177F9F"/>
    <w:rsid w:val="0018485F"/>
    <w:rsid w:val="001933D2"/>
    <w:rsid w:val="001977BC"/>
    <w:rsid w:val="001A3535"/>
    <w:rsid w:val="001A693D"/>
    <w:rsid w:val="001B3235"/>
    <w:rsid w:val="001C5953"/>
    <w:rsid w:val="001E1B6C"/>
    <w:rsid w:val="001E6F4F"/>
    <w:rsid w:val="001F6193"/>
    <w:rsid w:val="0024363F"/>
    <w:rsid w:val="00270657"/>
    <w:rsid w:val="00295CD6"/>
    <w:rsid w:val="002C1442"/>
    <w:rsid w:val="002D7C56"/>
    <w:rsid w:val="002F090D"/>
    <w:rsid w:val="00306EF6"/>
    <w:rsid w:val="0032455E"/>
    <w:rsid w:val="00341D3C"/>
    <w:rsid w:val="00346B16"/>
    <w:rsid w:val="00353B6D"/>
    <w:rsid w:val="00386FC5"/>
    <w:rsid w:val="003C69B2"/>
    <w:rsid w:val="003E45C0"/>
    <w:rsid w:val="00437051"/>
    <w:rsid w:val="00442642"/>
    <w:rsid w:val="004C6C88"/>
    <w:rsid w:val="004D78BA"/>
    <w:rsid w:val="005047E7"/>
    <w:rsid w:val="005220AB"/>
    <w:rsid w:val="0053259A"/>
    <w:rsid w:val="00533961"/>
    <w:rsid w:val="00580421"/>
    <w:rsid w:val="005826A2"/>
    <w:rsid w:val="00583EFE"/>
    <w:rsid w:val="00584B61"/>
    <w:rsid w:val="005B2502"/>
    <w:rsid w:val="005C23A8"/>
    <w:rsid w:val="005C360E"/>
    <w:rsid w:val="005F5353"/>
    <w:rsid w:val="006231D2"/>
    <w:rsid w:val="00624305"/>
    <w:rsid w:val="0066718E"/>
    <w:rsid w:val="0067374E"/>
    <w:rsid w:val="00676F3A"/>
    <w:rsid w:val="006B10DA"/>
    <w:rsid w:val="006E50E8"/>
    <w:rsid w:val="00706D05"/>
    <w:rsid w:val="00721F01"/>
    <w:rsid w:val="007257BE"/>
    <w:rsid w:val="00745A06"/>
    <w:rsid w:val="00756F3C"/>
    <w:rsid w:val="00775B38"/>
    <w:rsid w:val="007768BF"/>
    <w:rsid w:val="007951B1"/>
    <w:rsid w:val="007A0D1A"/>
    <w:rsid w:val="007A6DDE"/>
    <w:rsid w:val="007B18E9"/>
    <w:rsid w:val="007B6099"/>
    <w:rsid w:val="007C00CA"/>
    <w:rsid w:val="007E2404"/>
    <w:rsid w:val="007E3D7B"/>
    <w:rsid w:val="007F431D"/>
    <w:rsid w:val="008018F8"/>
    <w:rsid w:val="008337CE"/>
    <w:rsid w:val="00840E25"/>
    <w:rsid w:val="008417B4"/>
    <w:rsid w:val="008474CB"/>
    <w:rsid w:val="008631DA"/>
    <w:rsid w:val="008646FE"/>
    <w:rsid w:val="00880C4F"/>
    <w:rsid w:val="00882486"/>
    <w:rsid w:val="00891597"/>
    <w:rsid w:val="00891DF7"/>
    <w:rsid w:val="008A46BC"/>
    <w:rsid w:val="008B0E41"/>
    <w:rsid w:val="008C07C7"/>
    <w:rsid w:val="008F6D0E"/>
    <w:rsid w:val="00904B6A"/>
    <w:rsid w:val="00914140"/>
    <w:rsid w:val="00924509"/>
    <w:rsid w:val="00930909"/>
    <w:rsid w:val="00937C9A"/>
    <w:rsid w:val="00941361"/>
    <w:rsid w:val="00963A7E"/>
    <w:rsid w:val="009665CF"/>
    <w:rsid w:val="009A2AC0"/>
    <w:rsid w:val="009B2326"/>
    <w:rsid w:val="009B2D31"/>
    <w:rsid w:val="009C3CBB"/>
    <w:rsid w:val="00A161FC"/>
    <w:rsid w:val="00A246F8"/>
    <w:rsid w:val="00A33DCE"/>
    <w:rsid w:val="00A44441"/>
    <w:rsid w:val="00A57F88"/>
    <w:rsid w:val="00A60581"/>
    <w:rsid w:val="00A74D9B"/>
    <w:rsid w:val="00A82D6B"/>
    <w:rsid w:val="00AA3785"/>
    <w:rsid w:val="00AB4BAF"/>
    <w:rsid w:val="00AE6A8C"/>
    <w:rsid w:val="00AF3A10"/>
    <w:rsid w:val="00AF7F3C"/>
    <w:rsid w:val="00B2336E"/>
    <w:rsid w:val="00B24B2D"/>
    <w:rsid w:val="00B25EF3"/>
    <w:rsid w:val="00B57E89"/>
    <w:rsid w:val="00B60F57"/>
    <w:rsid w:val="00BB2308"/>
    <w:rsid w:val="00BB6DF7"/>
    <w:rsid w:val="00BE25D4"/>
    <w:rsid w:val="00BF551B"/>
    <w:rsid w:val="00C22CA2"/>
    <w:rsid w:val="00C2378F"/>
    <w:rsid w:val="00C35B90"/>
    <w:rsid w:val="00C524D0"/>
    <w:rsid w:val="00C53A2E"/>
    <w:rsid w:val="00C5411F"/>
    <w:rsid w:val="00C7026B"/>
    <w:rsid w:val="00C81DC8"/>
    <w:rsid w:val="00C82415"/>
    <w:rsid w:val="00C87C76"/>
    <w:rsid w:val="00C953B0"/>
    <w:rsid w:val="00CC4D87"/>
    <w:rsid w:val="00CC4DDF"/>
    <w:rsid w:val="00CD016D"/>
    <w:rsid w:val="00CD1BF6"/>
    <w:rsid w:val="00CE7332"/>
    <w:rsid w:val="00CF36C5"/>
    <w:rsid w:val="00D12036"/>
    <w:rsid w:val="00D6462E"/>
    <w:rsid w:val="00D75082"/>
    <w:rsid w:val="00D91BC9"/>
    <w:rsid w:val="00D96329"/>
    <w:rsid w:val="00DA7742"/>
    <w:rsid w:val="00DB3869"/>
    <w:rsid w:val="00DB6F9B"/>
    <w:rsid w:val="00DC22C9"/>
    <w:rsid w:val="00DE4714"/>
    <w:rsid w:val="00DF1E3D"/>
    <w:rsid w:val="00DF56F7"/>
    <w:rsid w:val="00E02248"/>
    <w:rsid w:val="00E14592"/>
    <w:rsid w:val="00E23E33"/>
    <w:rsid w:val="00E72CAC"/>
    <w:rsid w:val="00EA7859"/>
    <w:rsid w:val="00EC5ACE"/>
    <w:rsid w:val="00ED4C7F"/>
    <w:rsid w:val="00F432EA"/>
    <w:rsid w:val="00F51746"/>
    <w:rsid w:val="00F57A77"/>
    <w:rsid w:val="00F65EEB"/>
    <w:rsid w:val="00F67ED2"/>
    <w:rsid w:val="00FA0ADA"/>
    <w:rsid w:val="00FB3E22"/>
    <w:rsid w:val="00FC13A0"/>
    <w:rsid w:val="00FC7B43"/>
    <w:rsid w:val="019E4F0B"/>
    <w:rsid w:val="06169E78"/>
    <w:rsid w:val="067663C4"/>
    <w:rsid w:val="08851693"/>
    <w:rsid w:val="0C9E6CF0"/>
    <w:rsid w:val="0F6DDCD8"/>
    <w:rsid w:val="113F2B38"/>
    <w:rsid w:val="16612111"/>
    <w:rsid w:val="18C2AD4E"/>
    <w:rsid w:val="1940B52D"/>
    <w:rsid w:val="1C2DC318"/>
    <w:rsid w:val="1E84E2E9"/>
    <w:rsid w:val="20BB4436"/>
    <w:rsid w:val="21BCC109"/>
    <w:rsid w:val="2242C82A"/>
    <w:rsid w:val="23B8872B"/>
    <w:rsid w:val="24C33FC3"/>
    <w:rsid w:val="260CECA7"/>
    <w:rsid w:val="26374F80"/>
    <w:rsid w:val="2675D8CF"/>
    <w:rsid w:val="2730028F"/>
    <w:rsid w:val="294942EC"/>
    <w:rsid w:val="2B6EFACD"/>
    <w:rsid w:val="2BAC00CE"/>
    <w:rsid w:val="32D12DFC"/>
    <w:rsid w:val="3A6152A3"/>
    <w:rsid w:val="3AE7E5AF"/>
    <w:rsid w:val="3B2DAED7"/>
    <w:rsid w:val="3E1FE69B"/>
    <w:rsid w:val="40866693"/>
    <w:rsid w:val="42623884"/>
    <w:rsid w:val="42D4BB6D"/>
    <w:rsid w:val="44482045"/>
    <w:rsid w:val="468CF787"/>
    <w:rsid w:val="47714247"/>
    <w:rsid w:val="4845E152"/>
    <w:rsid w:val="4BA82835"/>
    <w:rsid w:val="4D313AE0"/>
    <w:rsid w:val="4FE1A0C3"/>
    <w:rsid w:val="508E1874"/>
    <w:rsid w:val="5241720E"/>
    <w:rsid w:val="528BB7CB"/>
    <w:rsid w:val="53D258E6"/>
    <w:rsid w:val="58C45B3E"/>
    <w:rsid w:val="58D598E5"/>
    <w:rsid w:val="5C198C28"/>
    <w:rsid w:val="5E3C8B60"/>
    <w:rsid w:val="6016887D"/>
    <w:rsid w:val="6039E757"/>
    <w:rsid w:val="65F79299"/>
    <w:rsid w:val="6CFEBA47"/>
    <w:rsid w:val="6D3258DE"/>
    <w:rsid w:val="6F3D7152"/>
    <w:rsid w:val="6FEE6231"/>
    <w:rsid w:val="705F52FA"/>
    <w:rsid w:val="70984D8C"/>
    <w:rsid w:val="70A1287B"/>
    <w:rsid w:val="7465B4FC"/>
    <w:rsid w:val="750186FB"/>
    <w:rsid w:val="754C03E8"/>
    <w:rsid w:val="75DC6F68"/>
    <w:rsid w:val="7618C8D4"/>
    <w:rsid w:val="768843F5"/>
    <w:rsid w:val="769BF775"/>
    <w:rsid w:val="77F1AD4D"/>
    <w:rsid w:val="78D9A4A9"/>
    <w:rsid w:val="79E92ED6"/>
    <w:rsid w:val="7BE027D8"/>
    <w:rsid w:val="7D318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3183308"/>
  <w15:chartTrackingRefBased/>
  <w15:docId w15:val="{9C48B9B3-A741-4828-BEB0-C967C58B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">
    <w:name w:val="Επικεφαλίδα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Ευρετήριο"/>
    <w:basedOn w:val="Normal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a1">
    <w:name w:val="Περιεχόμενα πίνακα"/>
    <w:basedOn w:val="Normal"/>
    <w:pPr>
      <w:suppressLineNumbers/>
    </w:pPr>
  </w:style>
  <w:style w:type="paragraph" w:customStyle="1" w:styleId="a2">
    <w:name w:val="Επικεφαλίδα πίνακα"/>
    <w:basedOn w:val="a1"/>
    <w:pPr>
      <w:jc w:val="center"/>
    </w:pPr>
    <w:rPr>
      <w:b/>
      <w:bCs/>
    </w:rPr>
  </w:style>
  <w:style w:type="paragraph" w:styleId="NormalWeb">
    <w:name w:val="Normal (Web)"/>
    <w:basedOn w:val="Normal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Strong">
    <w:name w:val="Strong"/>
    <w:qFormat/>
    <w:rsid w:val="007A0D1A"/>
    <w:rPr>
      <w:b/>
      <w:bCs/>
    </w:rPr>
  </w:style>
  <w:style w:type="table" w:styleId="TableGrid">
    <w:name w:val="Table Grid"/>
    <w:basedOn w:val="TableNormal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7B6099"/>
    <w:pPr>
      <w:textAlignment w:val="auto"/>
    </w:pPr>
    <w:rPr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6099"/>
    <w:rPr>
      <w:rFonts w:eastAsia="SimSun"/>
      <w:kern w:val="2"/>
      <w:lang w:eastAsia="zh-CN"/>
    </w:rPr>
  </w:style>
  <w:style w:type="character" w:styleId="CommentReference">
    <w:name w:val="annotation reference"/>
    <w:uiPriority w:val="99"/>
    <w:semiHidden/>
    <w:unhideWhenUsed/>
    <w:rsid w:val="007B6099"/>
    <w:rPr>
      <w:sz w:val="16"/>
      <w:szCs w:val="16"/>
    </w:rPr>
  </w:style>
  <w:style w:type="paragraph" w:customStyle="1" w:styleId="paragraph">
    <w:name w:val="paragraph"/>
    <w:basedOn w:val="Normal"/>
    <w:rsid w:val="008C07C7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/>
      <w:kern w:val="0"/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8C07C7"/>
  </w:style>
  <w:style w:type="character" w:customStyle="1" w:styleId="normaltextrun">
    <w:name w:val="normaltextrun"/>
    <w:basedOn w:val="DefaultParagraphFont"/>
    <w:rsid w:val="008C07C7"/>
  </w:style>
  <w:style w:type="character" w:customStyle="1" w:styleId="contentcontrolboundarysink">
    <w:name w:val="contentcontrolboundarysink"/>
    <w:basedOn w:val="DefaultParagraphFont"/>
    <w:rsid w:val="008C07C7"/>
  </w:style>
  <w:style w:type="character" w:customStyle="1" w:styleId="tabchar">
    <w:name w:val="tabchar"/>
    <w:basedOn w:val="DefaultParagraphFont"/>
    <w:rsid w:val="008C07C7"/>
  </w:style>
  <w:style w:type="character" w:customStyle="1" w:styleId="wacimagecontainer">
    <w:name w:val="wacimagecontainer"/>
    <w:basedOn w:val="DefaultParagraphFont"/>
    <w:rsid w:val="008C07C7"/>
  </w:style>
  <w:style w:type="paragraph" w:styleId="FootnoteText">
    <w:name w:val="footnote text"/>
    <w:basedOn w:val="Normal"/>
    <w:link w:val="FootnoteTextChar"/>
    <w:uiPriority w:val="99"/>
    <w:semiHidden/>
    <w:unhideWhenUsed/>
    <w:rsid w:val="00346B16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6B16"/>
    <w:rPr>
      <w:rFonts w:eastAsia="SimSun"/>
      <w:kern w:val="1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346B16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051"/>
    <w:pPr>
      <w:textAlignment w:val="baseline"/>
    </w:pPr>
    <w:rPr>
      <w:b/>
      <w:bCs/>
      <w:kern w:val="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7051"/>
    <w:rPr>
      <w:rFonts w:eastAsia="SimSun"/>
      <w:b/>
      <w:bCs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E38B15A3898491E836E6E52DA01E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AE6F0-22B6-4B2F-B111-E157632A0262}"/>
      </w:docPartPr>
      <w:docPartBody>
        <w:p w:rsidR="00563F22" w:rsidRDefault="007B18E9" w:rsidP="007B18E9">
          <w:pPr>
            <w:pStyle w:val="EE38B15A3898491E836E6E52DA01EACD"/>
          </w:pPr>
          <w:r>
            <w:rPr>
              <w:rStyle w:val="PlaceholderText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E9"/>
    <w:rsid w:val="000D424F"/>
    <w:rsid w:val="000E0173"/>
    <w:rsid w:val="00134483"/>
    <w:rsid w:val="001933D2"/>
    <w:rsid w:val="002747AE"/>
    <w:rsid w:val="002B74B8"/>
    <w:rsid w:val="003D2424"/>
    <w:rsid w:val="004C0559"/>
    <w:rsid w:val="00563F22"/>
    <w:rsid w:val="00584B61"/>
    <w:rsid w:val="005F5353"/>
    <w:rsid w:val="006B10DA"/>
    <w:rsid w:val="006C4212"/>
    <w:rsid w:val="007B18E9"/>
    <w:rsid w:val="00816203"/>
    <w:rsid w:val="008337CE"/>
    <w:rsid w:val="00840E25"/>
    <w:rsid w:val="008474CB"/>
    <w:rsid w:val="008A46BC"/>
    <w:rsid w:val="00A22618"/>
    <w:rsid w:val="00A271AB"/>
    <w:rsid w:val="00A74D9B"/>
    <w:rsid w:val="00B30E70"/>
    <w:rsid w:val="00C35B90"/>
    <w:rsid w:val="00C53A2E"/>
    <w:rsid w:val="00C7026B"/>
    <w:rsid w:val="00C82415"/>
    <w:rsid w:val="00C953B0"/>
    <w:rsid w:val="00D53892"/>
    <w:rsid w:val="00E23E33"/>
    <w:rsid w:val="00EA45C6"/>
    <w:rsid w:val="00F6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3A2E"/>
  </w:style>
  <w:style w:type="paragraph" w:customStyle="1" w:styleId="EE38B15A3898491E836E6E52DA01EACD">
    <w:name w:val="EE38B15A3898491E836E6E52DA01EACD"/>
    <w:rsid w:val="007B18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3"/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37f4b7348cec3ff7147c2c963a16847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73f17d009e734791cec0098c5d50c122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52463E-10F2-4DF8-95F7-8343E471C0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4.xml><?xml version="1.0" encoding="utf-8"?>
<ds:datastoreItem xmlns:ds="http://schemas.openxmlformats.org/officeDocument/2006/customXml" ds:itemID="{C3B901E7-CC72-4248-ADBC-A155EC5220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624</Characters>
  <Application>Microsoft Office Word</Application>
  <DocSecurity>4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Δήμητρα  Χαμηλού</cp:lastModifiedBy>
  <cp:revision>5</cp:revision>
  <cp:lastPrinted>2018-07-25T19:26:00Z</cp:lastPrinted>
  <dcterms:created xsi:type="dcterms:W3CDTF">2026-02-02T18:49:00Z</dcterms:created>
  <dcterms:modified xsi:type="dcterms:W3CDTF">2026-03-20T10:34:00Z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